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270F4792"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67</w:t>
            </w:r>
            <w:r w:rsidR="00EE6897">
              <w:rPr>
                <w:bCs w:val="0"/>
                <w:snapToGrid w:val="0"/>
                <w:sz w:val="24"/>
                <w:szCs w:val="24"/>
                <w:lang w:eastAsia="ru-RU"/>
              </w:rPr>
              <w:t>4</w:t>
            </w:r>
            <w:r w:rsidRPr="00C41477">
              <w:rPr>
                <w:bCs w:val="0"/>
                <w:spacing w:val="-4"/>
                <w:sz w:val="24"/>
                <w:szCs w:val="24"/>
              </w:rPr>
              <w:t xml:space="preserve"> от </w:t>
            </w:r>
            <w:r w:rsidR="00C41477">
              <w:rPr>
                <w:bCs w:val="0"/>
                <w:spacing w:val="-4"/>
                <w:sz w:val="24"/>
                <w:szCs w:val="24"/>
              </w:rPr>
              <w:t>01</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0B7F4945"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договор</w:t>
      </w:r>
      <w:r w:rsidR="00EE6897">
        <w:rPr>
          <w:b/>
          <w:sz w:val="24"/>
          <w:szCs w:val="24"/>
        </w:rPr>
        <w:t>а</w:t>
      </w:r>
      <w:r w:rsidR="00935C24" w:rsidRPr="00C41477">
        <w:rPr>
          <w:b/>
          <w:sz w:val="24"/>
          <w:szCs w:val="24"/>
        </w:rPr>
        <w:t xml:space="preserve"> </w:t>
      </w:r>
      <w:r w:rsidR="00C41477" w:rsidRPr="00C41477">
        <w:rPr>
          <w:b/>
          <w:sz w:val="24"/>
          <w:szCs w:val="24"/>
        </w:rPr>
        <w:t xml:space="preserve">поставки </w:t>
      </w:r>
      <w:r w:rsidR="00EE6897" w:rsidRPr="00EE6897">
        <w:rPr>
          <w:b/>
          <w:sz w:val="24"/>
          <w:szCs w:val="24"/>
        </w:rPr>
        <w:t>средств защиты для работы в электроустановках</w:t>
      </w:r>
      <w:r w:rsidR="00C41477">
        <w:rPr>
          <w:b/>
          <w:sz w:val="24"/>
          <w:szCs w:val="24"/>
        </w:rPr>
        <w:t xml:space="preserve"> для нужд филиал</w:t>
      </w:r>
      <w:r w:rsidR="00EE6897">
        <w:rPr>
          <w:b/>
          <w:sz w:val="24"/>
          <w:szCs w:val="24"/>
        </w:rPr>
        <w:t>а</w:t>
      </w:r>
      <w:r w:rsidR="00C41477">
        <w:rPr>
          <w:b/>
          <w:sz w:val="24"/>
          <w:szCs w:val="24"/>
        </w:rPr>
        <w:t xml:space="preserve"> ПАО «МРСК Юга» - </w:t>
      </w:r>
      <w:r w:rsidR="00EE6897">
        <w:rPr>
          <w:b/>
          <w:sz w:val="24"/>
          <w:szCs w:val="24"/>
        </w:rPr>
        <w:t>«Калмэнерго»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9A132A3" w14:textId="77777777" w:rsidR="00C41477" w:rsidRPr="00556B64" w:rsidRDefault="00C41477"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C11306"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C41477" w:rsidRPr="00216099">
          <w:rPr>
            <w:rStyle w:val="a9"/>
            <w:rFonts w:eastAsia="MS Mincho"/>
            <w:lang w:val="en-US" w:eastAsia="ja-JP"/>
          </w:rPr>
          <w:t>www</w:t>
        </w:r>
        <w:r w:rsidR="00C41477" w:rsidRPr="00216099">
          <w:rPr>
            <w:rStyle w:val="a9"/>
            <w:rFonts w:eastAsia="MS Mincho"/>
            <w:lang w:eastAsia="ja-JP"/>
          </w:rPr>
          <w:t>.</w:t>
        </w:r>
        <w:r w:rsidR="00C41477" w:rsidRPr="00216099">
          <w:rPr>
            <w:rStyle w:val="a9"/>
            <w:rFonts w:eastAsia="MS Mincho"/>
            <w:lang w:val="en-US" w:eastAsia="ja-JP"/>
          </w:rPr>
          <w:t>etp</w:t>
        </w:r>
        <w:r w:rsidR="00C41477" w:rsidRPr="00216099">
          <w:rPr>
            <w:rStyle w:val="a9"/>
            <w:rFonts w:eastAsia="MS Mincho"/>
            <w:lang w:eastAsia="ja-JP"/>
          </w:rPr>
          <w:t>.</w:t>
        </w:r>
        <w:r w:rsidR="00C41477" w:rsidRPr="00216099">
          <w:rPr>
            <w:rStyle w:val="a9"/>
            <w:rFonts w:eastAsia="MS Mincho"/>
            <w:lang w:val="en-US" w:eastAsia="ja-JP"/>
          </w:rPr>
          <w:t>rosseti</w:t>
        </w:r>
        <w:r w:rsidR="00C41477" w:rsidRPr="00216099">
          <w:rPr>
            <w:rStyle w:val="a9"/>
            <w:rFonts w:eastAsia="MS Mincho"/>
            <w:lang w:eastAsia="ja-JP"/>
          </w:rPr>
          <w:t>.</w:t>
        </w:r>
        <w:r w:rsidR="00C41477" w:rsidRPr="00216099">
          <w:rPr>
            <w:rStyle w:val="a9"/>
            <w:rFonts w:eastAsia="MS Mincho"/>
            <w:lang w:val="en-US" w:eastAsia="ja-JP"/>
          </w:rPr>
          <w:t>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31FBAE6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07EDA99"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EE6897" w:rsidRPr="00C41477">
        <w:rPr>
          <w:b/>
          <w:szCs w:val="24"/>
        </w:rPr>
        <w:t>право заключения договор</w:t>
      </w:r>
      <w:r w:rsidR="00EE6897">
        <w:rPr>
          <w:b/>
          <w:szCs w:val="24"/>
        </w:rPr>
        <w:t>а</w:t>
      </w:r>
      <w:r w:rsidR="00EE6897" w:rsidRPr="00C41477">
        <w:rPr>
          <w:b/>
          <w:szCs w:val="24"/>
        </w:rPr>
        <w:t xml:space="preserve"> поставки </w:t>
      </w:r>
      <w:r w:rsidR="00EE6897" w:rsidRPr="00EE6897">
        <w:rPr>
          <w:b/>
          <w:szCs w:val="24"/>
        </w:rPr>
        <w:t>средств защиты для работы в электроустановках</w:t>
      </w:r>
      <w:r w:rsidR="00EE6897">
        <w:rPr>
          <w:b/>
          <w:szCs w:val="24"/>
        </w:rPr>
        <w:t xml:space="preserve"> для нужд филиала ПАО «МРСК Юга» - «Калмэнерго»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7CE71C68" w:rsidR="007A1F3E" w:rsidRPr="00EE6897" w:rsidRDefault="007A1F3E" w:rsidP="00EE6897">
      <w:pPr>
        <w:pStyle w:val="4-"/>
        <w:numPr>
          <w:ilvl w:val="3"/>
          <w:numId w:val="40"/>
        </w:numPr>
        <w:tabs>
          <w:tab w:val="left" w:pos="1418"/>
        </w:tabs>
        <w:spacing w:line="276" w:lineRule="auto"/>
        <w:ind w:left="0" w:firstLine="709"/>
        <w:rPr>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EE6897">
        <w:rPr>
          <w:bCs/>
          <w:szCs w:val="24"/>
        </w:rPr>
        <w:t>а</w:t>
      </w:r>
      <w:r w:rsidR="0016027F" w:rsidRPr="00C41477">
        <w:rPr>
          <w:bCs/>
          <w:szCs w:val="24"/>
        </w:rPr>
        <w:t xml:space="preserve"> (цена закупки</w:t>
      </w:r>
      <w:r w:rsidRPr="00C41477">
        <w:rPr>
          <w:bCs/>
          <w:szCs w:val="24"/>
        </w:rPr>
        <w:t>) –</w:t>
      </w:r>
      <w:r w:rsidRPr="00C41477">
        <w:rPr>
          <w:szCs w:val="24"/>
        </w:rPr>
        <w:t xml:space="preserve"> </w:t>
      </w:r>
      <w:r w:rsidR="00EE6897">
        <w:rPr>
          <w:b/>
          <w:szCs w:val="24"/>
        </w:rPr>
        <w:t>1 192 274,49</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EE6897">
        <w:rPr>
          <w:b/>
          <w:szCs w:val="24"/>
        </w:rPr>
        <w:t>1 010 402,11</w:t>
      </w:r>
      <w:r w:rsidR="00CE72BD" w:rsidRPr="00C41477">
        <w:rPr>
          <w:b/>
          <w:szCs w:val="24"/>
        </w:rPr>
        <w:t xml:space="preserve"> руб. без НДС)</w:t>
      </w:r>
      <w:r w:rsidR="00EE6897">
        <w:rPr>
          <w:b/>
          <w:szCs w:val="24"/>
        </w:rPr>
        <w:t>.</w:t>
      </w:r>
      <w:r w:rsidRPr="00EE6897" w:rsidDel="004632F0">
        <w:rPr>
          <w:szCs w:val="24"/>
        </w:rPr>
        <w:t xml:space="preserve"> </w:t>
      </w:r>
      <w:r w:rsidRPr="00EE6897">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w:t>
      </w:r>
      <w:r w:rsidRPr="006245F6">
        <w:rPr>
          <w:bCs/>
          <w:szCs w:val="24"/>
        </w:rPr>
        <w:lastRenderedPageBreak/>
        <w:t xml:space="preserve">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w:t>
      </w:r>
      <w:r w:rsidRPr="006245F6">
        <w:rPr>
          <w:szCs w:val="24"/>
        </w:rPr>
        <w:lastRenderedPageBreak/>
        <w:t>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w:t>
      </w:r>
      <w:r w:rsidRPr="006245F6">
        <w:rPr>
          <w:bCs/>
          <w:szCs w:val="24"/>
        </w:rPr>
        <w:lastRenderedPageBreak/>
        <w:t xml:space="preserve">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w:t>
      </w:r>
      <w:r w:rsidRPr="009B4322">
        <w:lastRenderedPageBreak/>
        <w:t xml:space="preserve">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w:t>
      </w:r>
      <w:r w:rsidRPr="0065072D">
        <w:rPr>
          <w:szCs w:val="24"/>
        </w:rPr>
        <w:lastRenderedPageBreak/>
        <w:t>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w:t>
      </w:r>
      <w:r w:rsidRPr="0065072D">
        <w:rPr>
          <w:szCs w:val="24"/>
        </w:rPr>
        <w:lastRenderedPageBreak/>
        <w:t>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lastRenderedPageBreak/>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lastRenderedPageBreak/>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w:t>
      </w:r>
      <w:r w:rsidRPr="0030245D">
        <w:rPr>
          <w:szCs w:val="24"/>
        </w:rPr>
        <w:lastRenderedPageBreak/>
        <w:t>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lastRenderedPageBreak/>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lastRenderedPageBreak/>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w:t>
      </w:r>
      <w:r w:rsidRPr="00C22442">
        <w:rPr>
          <w:szCs w:val="24"/>
        </w:rPr>
        <w:lastRenderedPageBreak/>
        <w:t>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lastRenderedPageBreak/>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8453591"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E10B24">
        <w:rPr>
          <w:b/>
        </w:rPr>
        <w:t>9</w:t>
      </w:r>
      <w:r w:rsidRPr="00E10B24">
        <w:rPr>
          <w:b/>
        </w:rPr>
        <w:t xml:space="preserve"> </w:t>
      </w:r>
      <w:r w:rsidR="00E10B24">
        <w:rPr>
          <w:b/>
        </w:rPr>
        <w:t>декабря</w:t>
      </w:r>
      <w:r w:rsidRPr="00E10B24">
        <w:rPr>
          <w:b/>
        </w:rPr>
        <w:t xml:space="preserve"> 2017 г. 14:00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lastRenderedPageBreak/>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w:t>
      </w:r>
      <w:r w:rsidRPr="003B714B">
        <w:rPr>
          <w:rStyle w:val="3-0"/>
          <w:szCs w:val="24"/>
        </w:rPr>
        <w:lastRenderedPageBreak/>
        <w:t>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6" w:name="_Ref429411246"/>
      <w:bookmarkStart w:id="257"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bl>
    <w:p w14:paraId="75BF0240" w14:textId="77777777" w:rsidR="003B6924" w:rsidRPr="00E10B24" w:rsidRDefault="003B6924" w:rsidP="003B6924">
      <w:pPr>
        <w:tabs>
          <w:tab w:val="left" w:pos="1080"/>
        </w:tabs>
        <w:spacing w:line="240" w:lineRule="auto"/>
        <w:ind w:firstLine="0"/>
      </w:pPr>
      <w:bookmarkStart w:id="258" w:name="_GoBack"/>
      <w:bookmarkEnd w:id="258"/>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lastRenderedPageBreak/>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9983F" w14:textId="77777777" w:rsidR="007534B7" w:rsidRDefault="007534B7">
      <w:pPr>
        <w:spacing w:line="240" w:lineRule="auto"/>
      </w:pPr>
      <w:r>
        <w:separator/>
      </w:r>
    </w:p>
  </w:endnote>
  <w:endnote w:type="continuationSeparator" w:id="0">
    <w:p w14:paraId="327D0124" w14:textId="77777777" w:rsidR="007534B7" w:rsidRDefault="007534B7">
      <w:pPr>
        <w:spacing w:line="240" w:lineRule="auto"/>
      </w:pPr>
      <w:r>
        <w:continuationSeparator/>
      </w:r>
    </w:p>
  </w:endnote>
  <w:endnote w:type="continuationNotice" w:id="1">
    <w:p w14:paraId="4FA89D6B" w14:textId="77777777" w:rsidR="007534B7" w:rsidRDefault="007534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E6897">
      <w:rPr>
        <w:noProof/>
        <w:sz w:val="16"/>
        <w:szCs w:val="16"/>
        <w:lang w:eastAsia="ru-RU"/>
      </w:rPr>
      <w:t>32</w:t>
    </w:r>
    <w:r w:rsidRPr="00FA0376">
      <w:rPr>
        <w:sz w:val="16"/>
        <w:szCs w:val="16"/>
        <w:lang w:eastAsia="ru-RU"/>
      </w:rPr>
      <w:fldChar w:fldCharType="end"/>
    </w:r>
  </w:p>
  <w:p w14:paraId="3B08FB40" w14:textId="4934364B" w:rsidR="00C41477" w:rsidRPr="003C347A"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EE6897" w:rsidRPr="00EE6897">
      <w:rPr>
        <w:sz w:val="18"/>
        <w:szCs w:val="18"/>
      </w:rPr>
      <w:t>право заключения договора поставки средств защиты для работы в электроустановках для нужд филиала ПАО «МРСК Юга» - «Калмэнерго»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9884C" w14:textId="77777777" w:rsidR="007534B7" w:rsidRDefault="007534B7">
      <w:pPr>
        <w:spacing w:line="240" w:lineRule="auto"/>
      </w:pPr>
      <w:r>
        <w:separator/>
      </w:r>
    </w:p>
  </w:footnote>
  <w:footnote w:type="continuationSeparator" w:id="0">
    <w:p w14:paraId="73AC48FF" w14:textId="77777777" w:rsidR="007534B7" w:rsidRDefault="007534B7">
      <w:pPr>
        <w:spacing w:line="240" w:lineRule="auto"/>
      </w:pPr>
      <w:r>
        <w:continuationSeparator/>
      </w:r>
    </w:p>
  </w:footnote>
  <w:footnote w:type="continuationNotice" w:id="1">
    <w:p w14:paraId="4E5E3C23" w14:textId="77777777" w:rsidR="007534B7" w:rsidRDefault="007534B7">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47A"/>
    <w:rsid w:val="003C3CB6"/>
    <w:rsid w:val="003C47C1"/>
    <w:rsid w:val="003C4CB7"/>
    <w:rsid w:val="003C56F9"/>
    <w:rsid w:val="003D02BE"/>
    <w:rsid w:val="003D1141"/>
    <w:rsid w:val="003D2EEB"/>
    <w:rsid w:val="003D3D44"/>
    <w:rsid w:val="003D4D5E"/>
    <w:rsid w:val="003D726B"/>
    <w:rsid w:val="003D7C16"/>
    <w:rsid w:val="003E01B8"/>
    <w:rsid w:val="003E074A"/>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34B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E6897"/>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BA825-EF22-423B-8B93-54A32FC9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1889</TotalTime>
  <Pages>66</Pages>
  <Words>22972</Words>
  <Characters>130947</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153612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90</cp:revision>
  <cp:lastPrinted>2016-11-08T08:47:00Z</cp:lastPrinted>
  <dcterms:created xsi:type="dcterms:W3CDTF">2016-07-15T04:13:00Z</dcterms:created>
  <dcterms:modified xsi:type="dcterms:W3CDTF">2017-12-01T15:35:00Z</dcterms:modified>
</cp:coreProperties>
</file>